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0"/>
          <w:szCs w:val="20"/>
        </w:rPr>
        <w:jc w:val="center"/>
        <w:spacing w:before="78"/>
        <w:ind w:left="1741" w:right="1702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ple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cover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letter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cal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gine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ring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inter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ship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ind w:left="120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3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7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18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L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ust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Walk,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Sui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20</w:t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lineRule="exact" w:line="220"/>
        <w:ind w:left="120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Philadelphia,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19104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ind w:left="120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January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2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0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,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2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0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15</w:t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lineRule="exact" w:line="220"/>
        <w:ind w:left="120" w:right="1702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Mr.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David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J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nes,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crui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er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(address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letter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to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an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B050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ndividual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if</w:t>
      </w:r>
      <w:r>
        <w:rPr>
          <w:rFonts w:cs="Lucida Sans" w:hAnsi="Lucida Sans" w:eastAsia="Lucida Sans" w:ascii="Lucida Sans"/>
          <w:color w:val="00B050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name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is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available)</w:t>
      </w:r>
      <w:r>
        <w:rPr>
          <w:rFonts w:cs="Lucida Sans" w:hAnsi="Lucida Sans" w:eastAsia="Lucida Sans" w:ascii="Lucida Sans"/>
          <w:color w:val="00B05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0000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ns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ume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Pr</w:t>
      </w:r>
      <w:r>
        <w:rPr>
          <w:rFonts w:cs="Lucida Sans" w:hAnsi="Lucida Sans" w:eastAsia="Lucida Sans" w:ascii="Lucida Sans"/>
          <w:color w:val="000000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u</w:t>
      </w:r>
      <w:r>
        <w:rPr>
          <w:rFonts w:cs="Lucida Sans" w:hAnsi="Lucida Sans" w:eastAsia="Lucida Sans" w:ascii="Lucida Sans"/>
          <w:color w:val="000000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Compa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ny</w:t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lineRule="exact" w:line="220"/>
        <w:ind w:left="120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1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2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3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nnsy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l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vania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Aven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u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</w:t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lineRule="exact" w:line="220"/>
        <w:ind w:left="120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Big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Ci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y,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PA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0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0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0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0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0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ind w:left="120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Dear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Mr.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J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nes: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lineRule="exact" w:line="220"/>
        <w:ind w:left="120" w:right="76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writing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apply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for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the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i/>
          <w:spacing w:val="-1"/>
          <w:w w:val="100"/>
          <w:sz w:val="20"/>
          <w:szCs w:val="20"/>
        </w:rPr>
        <w:t>&amp;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P</w:t>
      </w:r>
      <w:r>
        <w:rPr>
          <w:rFonts w:cs="Lucida Sans" w:hAnsi="Lucida Sans" w:eastAsia="Lucida Sans" w:ascii="Lucida Sans"/>
          <w:i/>
          <w:spacing w:val="-1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i/>
          <w:spacing w:val="-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i/>
          <w:spacing w:val="4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i/>
          <w:spacing w:val="-7"/>
          <w:w w:val="100"/>
          <w:sz w:val="20"/>
          <w:szCs w:val="20"/>
        </w:rPr>
        <w:t>u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ct</w:t>
      </w:r>
      <w:r>
        <w:rPr>
          <w:rFonts w:cs="Lucida Sans" w:hAnsi="Lucida Sans" w:eastAsia="Lucida Sans" w:ascii="Lucida Sans"/>
          <w:i/>
          <w:spacing w:val="3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i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v</w:t>
      </w:r>
      <w:r>
        <w:rPr>
          <w:rFonts w:cs="Lucida Sans" w:hAnsi="Lucida Sans" w:eastAsia="Lucida Sans" w:ascii="Lucida Sans"/>
          <w:i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l</w:t>
      </w:r>
      <w:r>
        <w:rPr>
          <w:rFonts w:cs="Lucida Sans" w:hAnsi="Lucida Sans" w:eastAsia="Lucida Sans" w:ascii="Lucida Sans"/>
          <w:i/>
          <w:spacing w:val="-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i/>
          <w:spacing w:val="-1"/>
          <w:w w:val="100"/>
          <w:sz w:val="20"/>
          <w:szCs w:val="20"/>
        </w:rPr>
        <w:t>p</w:t>
      </w:r>
      <w:r>
        <w:rPr>
          <w:rFonts w:cs="Lucida Sans" w:hAnsi="Lucida Sans" w:eastAsia="Lucida Sans" w:ascii="Lucida Sans"/>
          <w:i/>
          <w:spacing w:val="1"/>
          <w:w w:val="100"/>
          <w:sz w:val="20"/>
          <w:szCs w:val="20"/>
        </w:rPr>
        <w:t>m</w:t>
      </w:r>
      <w:r>
        <w:rPr>
          <w:rFonts w:cs="Lucida Sans" w:hAnsi="Lucida Sans" w:eastAsia="Lucida Sans" w:ascii="Lucida Sans"/>
          <w:i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i/>
          <w:spacing w:val="-3"/>
          <w:w w:val="100"/>
          <w:sz w:val="20"/>
          <w:szCs w:val="20"/>
        </w:rPr>
        <w:t>n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i/>
          <w:spacing w:val="3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i/>
          <w:spacing w:val="3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i/>
          <w:spacing w:val="-8"/>
          <w:w w:val="100"/>
          <w:sz w:val="20"/>
          <w:szCs w:val="20"/>
        </w:rPr>
        <w:t>u</w:t>
      </w:r>
      <w:r>
        <w:rPr>
          <w:rFonts w:cs="Lucida Sans" w:hAnsi="Lucida Sans" w:eastAsia="Lucida Sans" w:ascii="Lucida Sans"/>
          <w:i/>
          <w:spacing w:val="3"/>
          <w:w w:val="100"/>
          <w:sz w:val="20"/>
          <w:szCs w:val="20"/>
        </w:rPr>
        <w:t>m</w:t>
      </w:r>
      <w:r>
        <w:rPr>
          <w:rFonts w:cs="Lucida Sans" w:hAnsi="Lucida Sans" w:eastAsia="Lucida Sans" w:ascii="Lucida Sans"/>
          <w:i/>
          <w:spacing w:val="1"/>
          <w:w w:val="100"/>
          <w:sz w:val="20"/>
          <w:szCs w:val="20"/>
        </w:rPr>
        <w:t>m</w:t>
      </w:r>
      <w:r>
        <w:rPr>
          <w:rFonts w:cs="Lucida Sans" w:hAnsi="Lucida Sans" w:eastAsia="Lucida Sans" w:ascii="Lucida Sans"/>
          <w:i/>
          <w:spacing w:val="-2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i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i/>
          <w:spacing w:val="-2"/>
          <w:w w:val="100"/>
          <w:sz w:val="20"/>
          <w:szCs w:val="20"/>
        </w:rPr>
        <w:t>n</w:t>
      </w:r>
      <w:r>
        <w:rPr>
          <w:rFonts w:cs="Lucida Sans" w:hAnsi="Lucida Sans" w:eastAsia="Lucida Sans" w:ascii="Lucida Sans"/>
          <w:i/>
          <w:spacing w:val="3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i/>
          <w:spacing w:val="-2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i/>
          <w:spacing w:val="0"/>
          <w:w w:val="100"/>
          <w:sz w:val="20"/>
          <w:szCs w:val="20"/>
        </w:rPr>
        <w:t>rn</w:t>
      </w:r>
      <w:r>
        <w:rPr>
          <w:rFonts w:cs="Lucida Sans" w:hAnsi="Lucida Sans" w:eastAsia="Lucida Sans" w:ascii="Lucida Sans"/>
          <w:i/>
          <w:spacing w:val="-2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position,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found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University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of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Pennsylv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nia’s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PennLink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system.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63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jun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or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pursuing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Bache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l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of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Science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Eng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neerin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,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major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Mech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nical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Eng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neering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&amp;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App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l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Mech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UPenn.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With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engineer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ng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coursework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proj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experienc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,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novative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mindset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affinity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for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problem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solving,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his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ory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of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successful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team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pro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j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ects,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believe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st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ndidate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for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this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role.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lineRule="exact" w:line="220"/>
        <w:ind w:left="120" w:right="237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un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ergraduate,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have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balanced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rigo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us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course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l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nu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ber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of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extracurricular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activities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that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have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allowed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enhance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skills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relevant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this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role.</w:t>
      </w:r>
      <w:r>
        <w:rPr>
          <w:rFonts w:cs="Lucida Sans" w:hAnsi="Lucida Sans" w:eastAsia="Lucida Sans" w:ascii="Lucida Sans"/>
          <w:spacing w:val="62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Specific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engineer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ng,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through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acade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m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project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work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have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deve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l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oped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abilities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3-D</w:t>
      </w:r>
      <w:r>
        <w:rPr>
          <w:rFonts w:cs="Lucida Sans" w:hAnsi="Lucida Sans" w:eastAsia="Lucida Sans" w:ascii="Lucida Sans"/>
          <w:spacing w:val="5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des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gn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model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ng,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understanding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of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ma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erials,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have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practic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different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manufactur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techno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l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gi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s.</w:t>
      </w:r>
      <w:r>
        <w:rPr>
          <w:rFonts w:cs="Lucida Sans" w:hAnsi="Lucida Sans" w:eastAsia="Lucida Sans" w:ascii="Lucida Sans"/>
          <w:spacing w:val="63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For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ex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ple,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Mach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Des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gn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nufacturing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course,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along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with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teammates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created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mechan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al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drawings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signs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Sol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dWo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ks.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then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mode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l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ed,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machined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ass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mbl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parts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of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work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g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Stirling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ine,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meeting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x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ceeding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all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requirem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nts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dlines.</w:t>
      </w:r>
      <w:r>
        <w:rPr>
          <w:rFonts w:cs="Lucida Sans" w:hAnsi="Lucida Sans" w:eastAsia="Lucida Sans" w:ascii="Lucida Sans"/>
          <w:spacing w:val="62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have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also</w:t>
      </w:r>
      <w:r>
        <w:rPr>
          <w:rFonts w:cs="Lucida Sans" w:hAnsi="Lucida Sans" w:eastAsia="Lucida Sans" w:ascii="Lucida Sans"/>
          <w:spacing w:val="2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developed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strong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interpersonal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commun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cation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kills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required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u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cceed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R&amp;D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Product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Development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inter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;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addition</w:t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before="1" w:lineRule="exact" w:line="220"/>
        <w:ind w:left="120" w:right="118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academic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team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projects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that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requ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collaboration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strong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writing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presentation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kills,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have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be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selected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by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peers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for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leaders</w:t>
      </w:r>
      <w:r>
        <w:rPr>
          <w:rFonts w:cs="Lucida Sans" w:hAnsi="Lucida Sans" w:eastAsia="Lucida Sans" w:ascii="Lucida Sans"/>
          <w:spacing w:val="3"/>
          <w:w w:val="100"/>
          <w:sz w:val="20"/>
          <w:szCs w:val="20"/>
        </w:rPr>
        <w:t>h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ip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le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within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Penn’s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F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mula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SAE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team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this</w:t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before="1" w:lineRule="exact" w:line="220"/>
        <w:ind w:left="120" w:right="158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year,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tive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member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of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our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SME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chapt</w:t>
      </w:r>
      <w:r>
        <w:rPr>
          <w:rFonts w:cs="Lucida Sans" w:hAnsi="Lucida Sans" w:eastAsia="Lucida Sans" w:ascii="Lucida Sans"/>
          <w:spacing w:val="4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r.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Throughout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all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of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experiences,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have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used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dedication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efficient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creative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problem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solving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ability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prioritize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lineRule="exact" w:line="220"/>
        <w:ind w:left="120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manage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competing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mands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p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sitive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ends.</w:t>
      </w:r>
      <w:r>
        <w:rPr>
          <w:rFonts w:cs="Lucida Sans" w:hAnsi="Lucida Sans" w:eastAsia="Lucida Sans" w:ascii="Lucida Sans"/>
          <w:spacing w:val="62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eager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apply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engineer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ng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knowle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ge</w:t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lineRule="exact" w:line="220"/>
        <w:ind w:left="120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kills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Consumer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Produc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Comp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ny.</w:t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lineRule="exact" w:line="220"/>
        <w:ind w:left="120" w:right="97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am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very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in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erested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interviewing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for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this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op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p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rtunity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l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ok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fo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ward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learn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ng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more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ab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ut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y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ur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equirements.</w:t>
      </w:r>
      <w:r>
        <w:rPr>
          <w:rFonts w:cs="Lucida Sans" w:hAnsi="Lucida Sans" w:eastAsia="Lucida Sans" w:ascii="Lucida Sans"/>
          <w:spacing w:val="63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Atta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hed,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please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find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resume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f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your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con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ideration;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it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contains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not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only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fur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her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ip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ion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of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my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irling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ng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oj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,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but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m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-dep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h</w:t>
      </w:r>
      <w:r>
        <w:rPr>
          <w:rFonts w:cs="Lucida Sans" w:hAnsi="Lucida Sans" w:eastAsia="Lucida Sans" w:ascii="Lucida Sans"/>
          <w:spacing w:val="5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v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ew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of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h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related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projects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and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x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periences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that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I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would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b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glad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di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s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uss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with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-2"/>
          <w:w w:val="100"/>
          <w:sz w:val="20"/>
          <w:szCs w:val="20"/>
        </w:rPr>
        <w:t>y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u.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Please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el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free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me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(215)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5"/>
          <w:sz w:val="20"/>
          <w:szCs w:val="20"/>
        </w:rPr>
        <w:t>00</w:t>
      </w:r>
      <w:r>
        <w:rPr>
          <w:rFonts w:cs="Lucida Sans" w:hAnsi="Lucida Sans" w:eastAsia="Lucida Sans" w:ascii="Lucida Sans"/>
          <w:spacing w:val="0"/>
          <w:w w:val="105"/>
          <w:sz w:val="20"/>
          <w:szCs w:val="20"/>
        </w:rPr>
        <w:t>0-</w:t>
      </w:r>
      <w:r>
        <w:rPr>
          <w:rFonts w:cs="Lucida Sans" w:hAnsi="Lucida Sans" w:eastAsia="Lucida Sans" w:ascii="Lucida Sans"/>
          <w:spacing w:val="0"/>
          <w:w w:val="105"/>
          <w:sz w:val="20"/>
          <w:szCs w:val="20"/>
        </w:rPr>
        <w:t>0000</w:t>
      </w:r>
      <w:r>
        <w:rPr>
          <w:rFonts w:cs="Lucida Sans" w:hAnsi="Lucida Sans" w:eastAsia="Lucida Sans" w:ascii="Lucida Sans"/>
          <w:spacing w:val="-1"/>
          <w:w w:val="105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r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by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email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at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00FF"/>
          <w:spacing w:val="-62"/>
          <w:w w:val="100"/>
          <w:sz w:val="20"/>
          <w:szCs w:val="20"/>
        </w:rPr>
        <w:t> </w:t>
      </w:r>
      <w:hyperlink r:id="rId4">
        <w:r>
          <w:rPr>
            <w:rFonts w:cs="Lucida Sans" w:hAnsi="Lucida Sans" w:eastAsia="Lucida Sans" w:ascii="Lucida Sans"/>
            <w:color w:val="0000FF"/>
            <w:spacing w:val="0"/>
            <w:w w:val="100"/>
            <w:sz w:val="20"/>
            <w:szCs w:val="20"/>
            <w:u w:val="single" w:color="0000FF"/>
          </w:rPr>
          <w:t>studen</w:t>
        </w:r>
        <w:r>
          <w:rPr>
            <w:rFonts w:cs="Lucida Sans" w:hAnsi="Lucida Sans" w:eastAsia="Lucida Sans" w:ascii="Lucida San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Lucida Sans" w:hAnsi="Lucida Sans" w:eastAsia="Lucida Sans" w:ascii="Lucida Sans"/>
            <w:color w:val="0000FF"/>
            <w:spacing w:val="0"/>
            <w:w w:val="100"/>
            <w:sz w:val="20"/>
            <w:szCs w:val="20"/>
            <w:u w:val="single" w:color="0000FF"/>
          </w:rPr>
          <w:t>t@u</w:t>
        </w:r>
        <w:r>
          <w:rPr>
            <w:rFonts w:cs="Lucida Sans" w:hAnsi="Lucida Sans" w:eastAsia="Lucida Sans" w:ascii="Lucida San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Lucida Sans" w:hAnsi="Lucida Sans" w:eastAsia="Lucida Sans" w:ascii="Lucida Sans"/>
            <w:color w:val="0000FF"/>
            <w:spacing w:val="0"/>
            <w:w w:val="100"/>
            <w:sz w:val="20"/>
            <w:szCs w:val="20"/>
            <w:u w:val="single" w:color="0000FF"/>
          </w:rPr>
          <w:t>p</w:t>
        </w:r>
        <w:r>
          <w:rPr>
            <w:rFonts w:cs="Lucida Sans" w:hAnsi="Lucida Sans" w:eastAsia="Lucida Sans" w:ascii="Lucida San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Lucida Sans" w:hAnsi="Lucida Sans" w:eastAsia="Lucida Sans" w:ascii="Lucida Sans"/>
            <w:color w:val="0000FF"/>
            <w:spacing w:val="0"/>
            <w:w w:val="100"/>
            <w:sz w:val="20"/>
            <w:szCs w:val="20"/>
            <w:u w:val="single" w:color="0000FF"/>
          </w:rPr>
          <w:t>en</w:t>
        </w:r>
        <w:r>
          <w:rPr>
            <w:rFonts w:cs="Lucida Sans" w:hAnsi="Lucida Sans" w:eastAsia="Lucida Sans" w:ascii="Lucida Sans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Lucida Sans" w:hAnsi="Lucida Sans" w:eastAsia="Lucida Sans" w:ascii="Lucida Sans"/>
            <w:color w:val="0000FF"/>
            <w:spacing w:val="0"/>
            <w:w w:val="100"/>
            <w:sz w:val="20"/>
            <w:szCs w:val="20"/>
            <w:u w:val="single" w:color="0000FF"/>
          </w:rPr>
          <w:t>n.ed</w:t>
        </w:r>
      </w:hyperlink>
      <w:r>
        <w:rPr>
          <w:rFonts w:cs="Lucida Sans" w:hAnsi="Lucida Sans" w:eastAsia="Lucida Sans" w:ascii="Lucida Sans"/>
          <w:color w:val="0000FF"/>
          <w:spacing w:val="1"/>
          <w:w w:val="100"/>
          <w:sz w:val="20"/>
          <w:szCs w:val="20"/>
          <w:u w:val="single" w:color="0000FF"/>
        </w:rPr>
        <w:t>u</w:t>
      </w:r>
      <w:r>
        <w:rPr>
          <w:rFonts w:cs="Lucida Sans" w:hAnsi="Lucida Sans" w:eastAsia="Lucida Sans" w:ascii="Lucida Sans"/>
          <w:color w:val="0000FF"/>
          <w:spacing w:val="1"/>
          <w:w w:val="100"/>
          <w:sz w:val="20"/>
          <w:szCs w:val="20"/>
          <w:u w:val="single" w:color="0000FF"/>
        </w:rPr>
      </w:r>
      <w:r>
        <w:rPr>
          <w:rFonts w:cs="Lucida Sans" w:hAnsi="Lucida Sans" w:eastAsia="Lucida Sans" w:ascii="Lucida Sans"/>
          <w:color w:val="0000FF"/>
          <w:spacing w:val="1"/>
          <w:w w:val="100"/>
          <w:sz w:val="20"/>
          <w:szCs w:val="20"/>
        </w:rPr>
      </w:r>
      <w:r>
        <w:rPr>
          <w:rFonts w:cs="Lucida Sans" w:hAnsi="Lucida Sans" w:eastAsia="Lucida Sans" w:ascii="Lucida Sans"/>
          <w:color w:val="0000FF"/>
          <w:spacing w:val="1"/>
          <w:w w:val="100"/>
          <w:sz w:val="20"/>
          <w:szCs w:val="20"/>
        </w:rPr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.</w:t>
      </w:r>
      <w:r>
        <w:rPr>
          <w:rFonts w:cs="Lucida Sans" w:hAnsi="Lucida Sans" w:eastAsia="Lucida Sans" w:ascii="Lucida Sans"/>
          <w:color w:val="000000"/>
          <w:spacing w:val="62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Th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a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nk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y</w:t>
      </w:r>
      <w:r>
        <w:rPr>
          <w:rFonts w:cs="Lucida Sans" w:hAnsi="Lucida Sans" w:eastAsia="Lucida Sans" w:ascii="Lucida Sans"/>
          <w:color w:val="000000"/>
          <w:spacing w:val="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u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v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ery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much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for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your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c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o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nsi</w:t>
      </w:r>
      <w:r>
        <w:rPr>
          <w:rFonts w:cs="Lucida Sans" w:hAnsi="Lucida Sans" w:eastAsia="Lucida Sans" w:ascii="Lucida Sans"/>
          <w:color w:val="000000"/>
          <w:spacing w:val="-1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color w:val="000000"/>
          <w:spacing w:val="0"/>
          <w:w w:val="100"/>
          <w:sz w:val="20"/>
          <w:szCs w:val="20"/>
        </w:rPr>
        <w:t>eration.</w:t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spacing w:before="93" w:lineRule="exact" w:line="680"/>
        <w:ind w:left="120" w:right="8064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Sincerely,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Sarah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Stu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d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e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nt</w:t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Lucida Sans" w:hAnsi="Lucida Sans" w:eastAsia="Lucida Sans" w:ascii="Lucida Sans"/>
          <w:sz w:val="20"/>
          <w:szCs w:val="20"/>
        </w:rPr>
        <w:jc w:val="left"/>
        <w:ind w:left="120"/>
      </w:pP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Attachment</w:t>
      </w:r>
      <w:r>
        <w:rPr>
          <w:rFonts w:cs="Lucida Sans" w:hAnsi="Lucida Sans" w:eastAsia="Lucida Sans" w:ascii="Lucida Sans"/>
          <w:spacing w:val="-1"/>
          <w:w w:val="100"/>
          <w:sz w:val="20"/>
          <w:szCs w:val="20"/>
        </w:rPr>
        <w:t> </w:t>
      </w:r>
      <w:r>
        <w:rPr>
          <w:rFonts w:cs="Lucida Sans" w:hAnsi="Lucida Sans" w:eastAsia="Lucida Sans" w:ascii="Lucida Sans"/>
          <w:spacing w:val="0"/>
          <w:w w:val="100"/>
          <w:sz w:val="20"/>
          <w:szCs w:val="20"/>
        </w:rPr>
        <w:t>(1)</w:t>
      </w:r>
    </w:p>
    <w:sectPr>
      <w:type w:val="continuous"/>
      <w:pgSz w:w="12240" w:h="15840"/>
      <w:pgMar w:top="1360" w:bottom="280" w:left="1320" w:right="13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student@upenn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